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8E5" w:rsidRPr="00A82B09" w:rsidRDefault="004328E5">
      <w:pPr>
        <w:pStyle w:val="Textoindependiente"/>
        <w:rPr>
          <w:rFonts w:ascii="Arial" w:hAnsi="Arial" w:cs="Arial"/>
        </w:rPr>
      </w:pPr>
    </w:p>
    <w:p w:rsidR="004328E5" w:rsidRPr="008445B1" w:rsidRDefault="004328E5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:rsidR="004328E5" w:rsidRPr="008445B1" w:rsidRDefault="004328E5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2270A0">
        <w:rPr>
          <w:rFonts w:ascii="Arial" w:hAnsi="Arial" w:cs="Arial"/>
          <w:noProof/>
        </w:rPr>
        <w:t>ASMED  CAICEDO ANGULO</w:t>
      </w:r>
      <w:r w:rsidRPr="008445B1">
        <w:rPr>
          <w:rFonts w:ascii="Arial" w:hAnsi="Arial" w:cs="Arial"/>
        </w:rPr>
        <w:tab/>
      </w:r>
    </w:p>
    <w:p w:rsidR="004328E5" w:rsidRPr="008445B1" w:rsidRDefault="004328E5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2270A0">
        <w:rPr>
          <w:rFonts w:ascii="Arial" w:hAnsi="Arial" w:cs="Arial"/>
          <w:noProof/>
        </w:rPr>
        <w:t>16729096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:rsidR="004328E5" w:rsidRPr="008445B1" w:rsidRDefault="004328E5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2270A0">
        <w:rPr>
          <w:rFonts w:ascii="Arial" w:hAnsi="Arial" w:cs="Arial"/>
          <w:noProof/>
          <w:color w:val="000000"/>
        </w:rPr>
        <w:t>3500238243</w:t>
      </w:r>
      <w:r w:rsidRPr="008445B1">
        <w:rPr>
          <w:rFonts w:ascii="Arial" w:hAnsi="Arial" w:cs="Arial"/>
          <w:color w:val="000000"/>
        </w:rPr>
        <w:tab/>
      </w:r>
    </w:p>
    <w:p w:rsidR="004328E5" w:rsidRPr="008445B1" w:rsidRDefault="004328E5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2270A0">
        <w:rPr>
          <w:rFonts w:ascii="Arial" w:hAnsi="Arial" w:cs="Arial"/>
          <w:noProof/>
        </w:rPr>
        <w:t>4500369654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:rsidR="004328E5" w:rsidRPr="008445B1" w:rsidRDefault="004328E5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6.552.000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2270A0">
        <w:rPr>
          <w:rFonts w:ascii="Arial" w:hAnsi="Arial" w:cs="Arial"/>
          <w:noProof/>
        </w:rPr>
        <w:t>SEIS MILLONES QUINIENTOS CINCUENTA Y DOS MIL PESOS M/CTE</w:t>
      </w:r>
      <w:r w:rsidRPr="008445B1">
        <w:rPr>
          <w:rFonts w:ascii="Arial" w:hAnsi="Arial" w:cs="Arial"/>
        </w:rPr>
        <w:t>)</w:t>
      </w:r>
    </w:p>
    <w:p w:rsidR="004328E5" w:rsidRPr="008445B1" w:rsidRDefault="004328E5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2270A0">
        <w:rPr>
          <w:rFonts w:ascii="Arial" w:hAnsi="Arial" w:cs="Arial"/>
          <w:noProof/>
        </w:rPr>
        <w:t>31/ago/2025</w:t>
      </w:r>
    </w:p>
    <w:p w:rsidR="004328E5" w:rsidRPr="00A82B09" w:rsidRDefault="004328E5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:rsidR="004328E5" w:rsidRPr="00A82B09" w:rsidRDefault="004328E5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:rsidR="004328E5" w:rsidRPr="00A82B09" w:rsidRDefault="004328E5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:rsidR="004328E5" w:rsidRPr="002270A0" w:rsidRDefault="004328E5" w:rsidP="00E664E1">
      <w:pPr>
        <w:pStyle w:val="Textoindependiente"/>
        <w:ind w:left="20"/>
        <w:rPr>
          <w:rFonts w:ascii="Arial" w:hAnsi="Arial" w:cs="Arial"/>
          <w:noProof/>
          <w:color w:val="000000"/>
          <w:shd w:val="clear" w:color="auto" w:fill="FFFFFF"/>
        </w:rPr>
      </w:pPr>
      <w:r w:rsidRPr="002270A0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gestión en la Secretaría del Deporte y la Recreación del proyecto denominado" Apoyo a la iniciación y formación deportiva en Santiago de Cali" BP -26005288.</w:t>
      </w:r>
    </w:p>
    <w:p w:rsidR="004328E5" w:rsidRDefault="004328E5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:rsidR="004328E5" w:rsidRPr="00A82B09" w:rsidRDefault="004328E5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:rsidR="004328E5" w:rsidRPr="00A82B09" w:rsidRDefault="004328E5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</w:t>
      </w:r>
      <w:r w:rsidRPr="002270A0">
        <w:rPr>
          <w:rFonts w:ascii="Arial" w:hAnsi="Arial" w:cs="Arial"/>
          <w:noProof/>
          <w:lang w:val="es-ES_tradnl"/>
        </w:rPr>
        <w:t>4162.010.26.1.2027-2025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:rsidR="004328E5" w:rsidRPr="00A82B09" w:rsidRDefault="004328E5" w:rsidP="005E7EDD">
      <w:pPr>
        <w:pStyle w:val="Textoindependiente"/>
        <w:ind w:left="360"/>
        <w:rPr>
          <w:rFonts w:ascii="Arial" w:hAnsi="Arial" w:cs="Arial"/>
          <w:b/>
        </w:rPr>
      </w:pPr>
    </w:p>
    <w:p w:rsidR="004328E5" w:rsidRPr="00A82B09" w:rsidRDefault="004328E5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:rsidR="004328E5" w:rsidRPr="00A82B09" w:rsidRDefault="004328E5">
      <w:pPr>
        <w:pStyle w:val="Textoindependiente"/>
        <w:rPr>
          <w:rFonts w:ascii="Arial" w:hAnsi="Arial" w:cs="Arial"/>
          <w:b/>
        </w:rPr>
      </w:pPr>
    </w:p>
    <w:p w:rsidR="004328E5" w:rsidRPr="00E664E1" w:rsidRDefault="004328E5">
      <w:pPr>
        <w:pStyle w:val="Textoindependiente"/>
        <w:rPr>
          <w:rFonts w:ascii="Arial" w:hAnsi="Arial" w:cs="Arial"/>
          <w:b/>
          <w:sz w:val="22"/>
        </w:rPr>
      </w:pPr>
      <w:r w:rsidRPr="00E664E1">
        <w:rPr>
          <w:rFonts w:ascii="Arial" w:hAnsi="Arial" w:cs="Arial"/>
          <w:sz w:val="22"/>
        </w:rPr>
        <w:t xml:space="preserve">Informe de gestión relacionada con la ejecución de la </w:t>
      </w:r>
      <w:r w:rsidRPr="00E664E1">
        <w:rPr>
          <w:rFonts w:ascii="Arial" w:hAnsi="Arial" w:cs="Arial"/>
          <w:b/>
          <w:sz w:val="22"/>
        </w:rPr>
        <w:t>PRIMERA CUOTA</w:t>
      </w:r>
    </w:p>
    <w:p w:rsidR="004328E5" w:rsidRPr="00E664E1" w:rsidRDefault="004328E5">
      <w:pPr>
        <w:pStyle w:val="Textoindependiente"/>
        <w:rPr>
          <w:rFonts w:ascii="Arial" w:hAnsi="Arial" w:cs="Arial"/>
          <w:b/>
          <w:sz w:val="22"/>
        </w:rPr>
      </w:pP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  <w:r w:rsidRPr="00E664E1">
        <w:rPr>
          <w:rFonts w:ascii="Arial" w:hAnsi="Arial" w:cs="Arial"/>
          <w:color w:val="000000"/>
          <w:sz w:val="22"/>
        </w:rPr>
        <w:t>1.Apoyar la realización y asistencia en el desarrollo de las actividades formativas, facilitando los procesos del proyecto para la iniciación y formación deportiva durante jornadas y eventos en campo.</w:t>
      </w: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E664E1">
        <w:rPr>
          <w:rFonts w:ascii="Arial" w:hAnsi="Arial" w:cs="Arial"/>
          <w:color w:val="000000"/>
          <w:sz w:val="22"/>
        </w:rPr>
        <w:t xml:space="preserve">- </w:t>
      </w:r>
      <w:r w:rsidRPr="00E664E1">
        <w:rPr>
          <w:rFonts w:ascii="Arial" w:hAnsi="Arial" w:cs="Arial"/>
          <w:color w:val="000000"/>
          <w:sz w:val="22"/>
        </w:rPr>
        <w:t xml:space="preserve">Realicé las sesiones de entrenamiento de fútbol Sala con los niños, niñas y adolescentes, beneficiaros del programa </w:t>
      </w:r>
      <w:proofErr w:type="spellStart"/>
      <w:r w:rsidRPr="00E664E1">
        <w:rPr>
          <w:rFonts w:ascii="Arial" w:hAnsi="Arial" w:cs="Arial"/>
          <w:color w:val="000000"/>
          <w:sz w:val="22"/>
        </w:rPr>
        <w:t>Deporvida</w:t>
      </w:r>
      <w:proofErr w:type="spellEnd"/>
      <w:r w:rsidRPr="00E664E1">
        <w:rPr>
          <w:rFonts w:ascii="Arial" w:hAnsi="Arial" w:cs="Arial"/>
          <w:color w:val="000000"/>
          <w:sz w:val="22"/>
        </w:rPr>
        <w:t>, en el Polideportivo “El Pascualito” del barrio Comuneros I.</w:t>
      </w: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  <w:r w:rsidRPr="00E664E1">
        <w:rPr>
          <w:rFonts w:ascii="Arial" w:hAnsi="Arial" w:cs="Arial"/>
          <w:color w:val="000000"/>
          <w:sz w:val="22"/>
        </w:rPr>
        <w:t> </w:t>
      </w: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  <w:r w:rsidRPr="00E664E1">
        <w:rPr>
          <w:rFonts w:ascii="Arial" w:hAnsi="Arial" w:cs="Arial"/>
          <w:color w:val="000000"/>
          <w:sz w:val="22"/>
        </w:rPr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4328E5" w:rsidRPr="00E664E1" w:rsidRDefault="004328E5" w:rsidP="00E664E1">
      <w:pPr>
        <w:pStyle w:val="NormalWeb"/>
        <w:numPr>
          <w:ilvl w:val="0"/>
          <w:numId w:val="21"/>
        </w:numPr>
        <w:spacing w:before="0" w:beforeAutospacing="0" w:after="0" w:afterAutospacing="0"/>
        <w:rPr>
          <w:sz w:val="22"/>
        </w:rPr>
      </w:pPr>
      <w:r w:rsidRPr="00E664E1">
        <w:rPr>
          <w:rFonts w:ascii="Arial" w:hAnsi="Arial" w:cs="Arial"/>
          <w:color w:val="000000"/>
          <w:sz w:val="22"/>
        </w:rPr>
        <w:t>No realicé esta actividad durante este periodo.</w:t>
      </w: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  <w:r w:rsidRPr="00E664E1">
        <w:rPr>
          <w:rFonts w:ascii="Arial" w:hAnsi="Arial" w:cs="Arial"/>
          <w:color w:val="000000"/>
          <w:sz w:val="22"/>
        </w:rPr>
        <w:t> </w:t>
      </w: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  <w:r w:rsidRPr="00E664E1">
        <w:rPr>
          <w:rFonts w:ascii="Arial" w:hAnsi="Arial" w:cs="Arial"/>
          <w:color w:val="000000"/>
          <w:sz w:val="22"/>
        </w:rPr>
        <w:t> 3.Asistir o brindar apoyo en reuniones, capacitaciones o espacios formativos convocados por el área de Fomento, o que estén directamente relacionados con las funciones del cargo y el desarrollo del programa.</w:t>
      </w:r>
      <w:r w:rsidRPr="00E664E1">
        <w:rPr>
          <w:sz w:val="22"/>
        </w:rPr>
        <w:br/>
      </w:r>
      <w:r w:rsidRPr="00E664E1">
        <w:rPr>
          <w:rFonts w:ascii="Arial" w:hAnsi="Arial" w:cs="Arial"/>
          <w:color w:val="000000"/>
          <w:sz w:val="22"/>
        </w:rPr>
        <w:t xml:space="preserve">- </w:t>
      </w:r>
      <w:r w:rsidRPr="00E664E1">
        <w:rPr>
          <w:rFonts w:ascii="Arial" w:hAnsi="Arial" w:cs="Arial"/>
          <w:color w:val="000000"/>
          <w:sz w:val="22"/>
        </w:rPr>
        <w:t xml:space="preserve">Asistí a la capacitación programadas por la Coordinadora Psicosocial de la comuna 15 del Programa </w:t>
      </w:r>
      <w:proofErr w:type="spellStart"/>
      <w:r w:rsidRPr="00E664E1">
        <w:rPr>
          <w:rFonts w:ascii="Arial" w:hAnsi="Arial" w:cs="Arial"/>
          <w:color w:val="000000"/>
          <w:sz w:val="22"/>
        </w:rPr>
        <w:t>Deporvida</w:t>
      </w:r>
      <w:proofErr w:type="spellEnd"/>
      <w:r w:rsidRPr="00E664E1">
        <w:rPr>
          <w:rFonts w:ascii="Arial" w:hAnsi="Arial" w:cs="Arial"/>
          <w:color w:val="000000"/>
          <w:sz w:val="22"/>
        </w:rPr>
        <w:t>, se realizó un taller de Habilidades sociales, Empatía, está capacitación se realizó en el Coliseo de Hockey de la Unidad Deportiva Jaime Aparicio</w:t>
      </w: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  <w:r w:rsidRPr="00E664E1">
        <w:rPr>
          <w:rFonts w:ascii="Arial" w:hAnsi="Arial" w:cs="Arial"/>
          <w:color w:val="000000"/>
          <w:sz w:val="22"/>
        </w:rPr>
        <w:t> </w:t>
      </w: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  <w:r w:rsidRPr="00E664E1">
        <w:rPr>
          <w:rFonts w:ascii="Arial" w:hAnsi="Arial" w:cs="Arial"/>
          <w:color w:val="000000"/>
          <w:sz w:val="22"/>
        </w:rPr>
        <w:t xml:space="preserve"> 4.Brindar apoyo en actividades operativas, logísticas o asistenciales de carácter misional, requeridas por la Secretaría del Deporte y la Recreación, en cumplimiento del objeto </w:t>
      </w:r>
      <w:r w:rsidRPr="00E664E1">
        <w:rPr>
          <w:rFonts w:ascii="Arial" w:hAnsi="Arial" w:cs="Arial"/>
          <w:color w:val="000000"/>
          <w:sz w:val="22"/>
        </w:rPr>
        <w:lastRenderedPageBreak/>
        <w:t>contractual.</w:t>
      </w:r>
      <w:r w:rsidRPr="00E664E1">
        <w:rPr>
          <w:sz w:val="22"/>
        </w:rPr>
        <w:br/>
      </w:r>
      <w:r w:rsidRPr="00E664E1">
        <w:rPr>
          <w:rFonts w:ascii="Arial" w:hAnsi="Arial" w:cs="Arial"/>
          <w:color w:val="000000"/>
          <w:sz w:val="22"/>
        </w:rPr>
        <w:t xml:space="preserve">- </w:t>
      </w:r>
      <w:r w:rsidRPr="00E664E1">
        <w:rPr>
          <w:rFonts w:ascii="Arial" w:hAnsi="Arial" w:cs="Arial"/>
          <w:color w:val="000000"/>
          <w:sz w:val="22"/>
        </w:rPr>
        <w:t>Apoyé la Socialización del programa Deportiva, con varios compañeros y líderes del Barrio Mojica en la comuna 15, Cancha de Fútbol</w:t>
      </w: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E664E1">
        <w:rPr>
          <w:rFonts w:ascii="Arial" w:hAnsi="Arial" w:cs="Arial"/>
          <w:color w:val="000000"/>
          <w:sz w:val="22"/>
        </w:rPr>
        <w:t> 5.Las demás relacionadas con el desarrollo del objeto contractual.</w:t>
      </w:r>
      <w:r w:rsidRPr="00E664E1">
        <w:rPr>
          <w:rFonts w:ascii="Arial" w:hAnsi="Arial" w:cs="Arial"/>
          <w:color w:val="000000"/>
          <w:sz w:val="22"/>
        </w:rPr>
        <w:br/>
      </w:r>
      <w:r w:rsidRPr="00E664E1">
        <w:rPr>
          <w:sz w:val="22"/>
        </w:rPr>
        <w:t>-</w:t>
      </w:r>
      <w:r w:rsidRPr="00E664E1">
        <w:rPr>
          <w:rFonts w:ascii="Arial" w:hAnsi="Arial" w:cs="Arial"/>
          <w:color w:val="000000"/>
          <w:sz w:val="22"/>
        </w:rPr>
        <w:t xml:space="preserve"> </w:t>
      </w:r>
      <w:r w:rsidRPr="00E664E1">
        <w:rPr>
          <w:rFonts w:ascii="Arial" w:hAnsi="Arial" w:cs="Arial"/>
          <w:color w:val="000000"/>
          <w:sz w:val="22"/>
        </w:rPr>
        <w:t xml:space="preserve">Subí la información de las fichas de inscripción los beneficiarios del Programa </w:t>
      </w:r>
      <w:proofErr w:type="spellStart"/>
      <w:r w:rsidRPr="00E664E1">
        <w:rPr>
          <w:rFonts w:ascii="Arial" w:hAnsi="Arial" w:cs="Arial"/>
          <w:color w:val="000000"/>
          <w:sz w:val="22"/>
        </w:rPr>
        <w:t>Deporvida</w:t>
      </w:r>
      <w:proofErr w:type="spellEnd"/>
      <w:r w:rsidRPr="00E664E1">
        <w:rPr>
          <w:rFonts w:ascii="Arial" w:hAnsi="Arial" w:cs="Arial"/>
          <w:color w:val="000000"/>
          <w:sz w:val="22"/>
        </w:rPr>
        <w:t xml:space="preserve"> a la Plataforma </w:t>
      </w:r>
      <w:proofErr w:type="spellStart"/>
      <w:r w:rsidRPr="00E664E1">
        <w:rPr>
          <w:rFonts w:ascii="Arial" w:hAnsi="Arial" w:cs="Arial"/>
          <w:color w:val="000000"/>
          <w:sz w:val="22"/>
        </w:rPr>
        <w:t>Sider</w:t>
      </w:r>
      <w:proofErr w:type="spellEnd"/>
      <w:r w:rsidRPr="00E664E1">
        <w:rPr>
          <w:rFonts w:ascii="Arial" w:hAnsi="Arial" w:cs="Arial"/>
          <w:color w:val="000000"/>
          <w:sz w:val="22"/>
        </w:rPr>
        <w:t>.</w:t>
      </w: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</w:p>
    <w:p w:rsidR="004328E5" w:rsidRPr="00E664E1" w:rsidRDefault="004328E5" w:rsidP="00E664E1">
      <w:pPr>
        <w:pStyle w:val="Textoindependiente"/>
        <w:rPr>
          <w:rFonts w:ascii="Arial" w:hAnsi="Arial" w:cs="Arial"/>
          <w:b/>
          <w:sz w:val="22"/>
        </w:rPr>
      </w:pPr>
      <w:r w:rsidRPr="00E664E1">
        <w:rPr>
          <w:rFonts w:ascii="Arial" w:hAnsi="Arial" w:cs="Arial"/>
          <w:sz w:val="22"/>
        </w:rPr>
        <w:t xml:space="preserve"> Informe de gestión relacionada con la ejecución de la </w:t>
      </w:r>
      <w:r w:rsidRPr="00E664E1">
        <w:rPr>
          <w:rFonts w:ascii="Arial" w:hAnsi="Arial" w:cs="Arial"/>
          <w:b/>
          <w:sz w:val="22"/>
        </w:rPr>
        <w:t>SEGUNDA CUOTA</w:t>
      </w:r>
    </w:p>
    <w:p w:rsidR="004328E5" w:rsidRPr="00E664E1" w:rsidRDefault="004328E5" w:rsidP="00E664E1">
      <w:pPr>
        <w:pStyle w:val="Textoindependiente"/>
        <w:rPr>
          <w:rFonts w:ascii="Arial" w:hAnsi="Arial" w:cs="Arial"/>
          <w:b/>
          <w:sz w:val="22"/>
        </w:rPr>
      </w:pP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  <w:r w:rsidRPr="00E664E1">
        <w:rPr>
          <w:rFonts w:ascii="Arial" w:hAnsi="Arial" w:cs="Arial"/>
          <w:color w:val="000000"/>
          <w:sz w:val="22"/>
        </w:rPr>
        <w:t>1.Apoyar la realización y asistencia en el desarrollo de las actividades formativas, facilitando los procesos del proyecto para la iniciación y formación deportiva durante jornadas y eventos en campo.</w:t>
      </w:r>
      <w:r w:rsidRPr="00E664E1">
        <w:rPr>
          <w:sz w:val="22"/>
        </w:rPr>
        <w:br/>
      </w:r>
      <w:r w:rsidRPr="00E664E1">
        <w:rPr>
          <w:rFonts w:ascii="Arial" w:hAnsi="Arial" w:cs="Arial"/>
          <w:color w:val="000000"/>
          <w:sz w:val="22"/>
        </w:rPr>
        <w:t xml:space="preserve">- </w:t>
      </w:r>
      <w:r w:rsidRPr="00E664E1">
        <w:rPr>
          <w:rFonts w:ascii="Arial" w:hAnsi="Arial" w:cs="Arial"/>
          <w:color w:val="000000"/>
          <w:sz w:val="22"/>
        </w:rPr>
        <w:t xml:space="preserve">Realicé las sesiones de entrenamiento de fútbol Sala con los niños, niñas y adolescentes, beneficiaros del programa </w:t>
      </w:r>
      <w:proofErr w:type="spellStart"/>
      <w:r w:rsidRPr="00E664E1">
        <w:rPr>
          <w:rFonts w:ascii="Arial" w:hAnsi="Arial" w:cs="Arial"/>
          <w:color w:val="000000"/>
          <w:sz w:val="22"/>
        </w:rPr>
        <w:t>Deporvida</w:t>
      </w:r>
      <w:proofErr w:type="spellEnd"/>
      <w:r w:rsidRPr="00E664E1">
        <w:rPr>
          <w:rFonts w:ascii="Arial" w:hAnsi="Arial" w:cs="Arial"/>
          <w:color w:val="000000"/>
          <w:sz w:val="22"/>
        </w:rPr>
        <w:t>, en el Polideportivo “El Pascualito” del barrio Comuneros I. </w:t>
      </w: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  <w:r w:rsidRPr="00E664E1">
        <w:rPr>
          <w:rFonts w:ascii="Arial" w:hAnsi="Arial" w:cs="Arial"/>
          <w:color w:val="000000"/>
          <w:sz w:val="22"/>
        </w:rPr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  <w:r w:rsidRPr="00E664E1">
        <w:rPr>
          <w:sz w:val="22"/>
        </w:rPr>
        <w:br/>
        <w:t>-</w:t>
      </w:r>
      <w:r w:rsidRPr="00E664E1">
        <w:rPr>
          <w:rFonts w:ascii="Arial" w:hAnsi="Arial" w:cs="Arial"/>
          <w:color w:val="000000"/>
          <w:sz w:val="22"/>
        </w:rPr>
        <w:t xml:space="preserve"> </w:t>
      </w:r>
      <w:r w:rsidRPr="00E664E1">
        <w:rPr>
          <w:rFonts w:ascii="Arial" w:hAnsi="Arial" w:cs="Arial"/>
          <w:color w:val="000000"/>
          <w:sz w:val="22"/>
        </w:rPr>
        <w:t xml:space="preserve">Apoyé y registré la información de las sesiones de entrenamientos de los grupos en el </w:t>
      </w:r>
      <w:proofErr w:type="spellStart"/>
      <w:r w:rsidRPr="00E664E1">
        <w:rPr>
          <w:rFonts w:ascii="Arial" w:hAnsi="Arial" w:cs="Arial"/>
          <w:color w:val="000000"/>
          <w:sz w:val="22"/>
        </w:rPr>
        <w:t>sider</w:t>
      </w:r>
      <w:proofErr w:type="spellEnd"/>
      <w:r w:rsidRPr="00E664E1">
        <w:rPr>
          <w:rFonts w:ascii="Arial" w:hAnsi="Arial" w:cs="Arial"/>
          <w:color w:val="000000"/>
          <w:sz w:val="22"/>
        </w:rPr>
        <w:t xml:space="preserve"> del programa de las Escuelas de Formación, del Programa </w:t>
      </w:r>
      <w:proofErr w:type="spellStart"/>
      <w:r w:rsidRPr="00E664E1">
        <w:rPr>
          <w:rFonts w:ascii="Arial" w:hAnsi="Arial" w:cs="Arial"/>
          <w:color w:val="000000"/>
          <w:sz w:val="22"/>
        </w:rPr>
        <w:t>Deporvida</w:t>
      </w:r>
      <w:proofErr w:type="spellEnd"/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  <w:r w:rsidRPr="00E664E1">
        <w:rPr>
          <w:rFonts w:ascii="Arial" w:hAnsi="Arial" w:cs="Arial"/>
          <w:color w:val="000000"/>
          <w:sz w:val="22"/>
        </w:rPr>
        <w:t> 3.Asistir o brindar apoyo en reuniones, capacitaciones o espacios formativos convocados por el área de Fomento, o que estén directamente relacionados con las funciones del cargo y el desarrollo del programa.</w:t>
      </w:r>
      <w:r w:rsidRPr="00E664E1">
        <w:rPr>
          <w:sz w:val="22"/>
        </w:rPr>
        <w:br/>
      </w:r>
      <w:r w:rsidRPr="00E664E1">
        <w:rPr>
          <w:rFonts w:ascii="Arial" w:hAnsi="Arial" w:cs="Arial"/>
          <w:color w:val="000000"/>
          <w:sz w:val="22"/>
        </w:rPr>
        <w:t> </w:t>
      </w:r>
      <w:r w:rsidRPr="00E664E1">
        <w:rPr>
          <w:rFonts w:ascii="Arial" w:hAnsi="Arial" w:cs="Arial"/>
          <w:color w:val="000000"/>
          <w:sz w:val="22"/>
        </w:rPr>
        <w:t xml:space="preserve">- </w:t>
      </w:r>
      <w:r w:rsidRPr="00E664E1">
        <w:rPr>
          <w:rFonts w:ascii="Arial" w:hAnsi="Arial" w:cs="Arial"/>
          <w:color w:val="000000"/>
          <w:sz w:val="22"/>
        </w:rPr>
        <w:t xml:space="preserve">Asistí a la capacitación, programadas por la Coordinadora Zonal de la comuna 15 del Programa </w:t>
      </w:r>
      <w:proofErr w:type="spellStart"/>
      <w:r w:rsidRPr="00E664E1">
        <w:rPr>
          <w:rFonts w:ascii="Arial" w:hAnsi="Arial" w:cs="Arial"/>
          <w:color w:val="000000"/>
          <w:sz w:val="22"/>
        </w:rPr>
        <w:t>Deporvida</w:t>
      </w:r>
      <w:proofErr w:type="spellEnd"/>
      <w:r w:rsidRPr="00E664E1">
        <w:rPr>
          <w:rFonts w:ascii="Arial" w:hAnsi="Arial" w:cs="Arial"/>
          <w:color w:val="000000"/>
          <w:sz w:val="22"/>
        </w:rPr>
        <w:t>, los temas tratados fueron cobertura e inscripción de beneficiarios está capacitación se realizó en la Unidad deportiva del barrio el Vallado.</w:t>
      </w: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  <w:r w:rsidRPr="00E664E1">
        <w:rPr>
          <w:rFonts w:ascii="Arial" w:hAnsi="Arial" w:cs="Arial"/>
          <w:color w:val="000000"/>
          <w:sz w:val="22"/>
        </w:rPr>
        <w:t> 4.Brindar apoyo en actividades operativas, logísticas o asistenciales de carácter misional, requeridas por la Secretaría del Deporte y la Recreación, en cumplimiento del objeto contractual.</w:t>
      </w: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E664E1">
        <w:rPr>
          <w:rFonts w:ascii="Arial" w:hAnsi="Arial" w:cs="Arial"/>
          <w:color w:val="000000"/>
          <w:sz w:val="22"/>
        </w:rPr>
        <w:t> </w:t>
      </w:r>
      <w:r w:rsidRPr="00E664E1">
        <w:rPr>
          <w:rFonts w:ascii="Arial" w:hAnsi="Arial" w:cs="Arial"/>
          <w:color w:val="000000"/>
          <w:sz w:val="22"/>
        </w:rPr>
        <w:t xml:space="preserve">- </w:t>
      </w:r>
      <w:r w:rsidRPr="00E664E1">
        <w:rPr>
          <w:rFonts w:ascii="Arial" w:hAnsi="Arial" w:cs="Arial"/>
          <w:color w:val="000000"/>
          <w:sz w:val="22"/>
        </w:rPr>
        <w:t xml:space="preserve">Apoyé la visita del equipo psicosocial al escenario el Pascualito, para verificar l caso de un beneficiario del programa </w:t>
      </w:r>
      <w:proofErr w:type="spellStart"/>
      <w:r w:rsidRPr="00E664E1">
        <w:rPr>
          <w:rFonts w:ascii="Arial" w:hAnsi="Arial" w:cs="Arial"/>
          <w:color w:val="000000"/>
          <w:sz w:val="22"/>
        </w:rPr>
        <w:t>Deporvida</w:t>
      </w:r>
      <w:proofErr w:type="spellEnd"/>
      <w:r w:rsidRPr="00E664E1">
        <w:rPr>
          <w:rFonts w:ascii="Arial" w:hAnsi="Arial" w:cs="Arial"/>
          <w:color w:val="000000"/>
          <w:sz w:val="22"/>
        </w:rPr>
        <w:t xml:space="preserve"> de uno de los grupos que manejo.</w:t>
      </w: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  <w:r w:rsidRPr="00E664E1">
        <w:rPr>
          <w:rFonts w:ascii="Arial" w:hAnsi="Arial" w:cs="Arial"/>
          <w:color w:val="000000"/>
          <w:sz w:val="22"/>
        </w:rPr>
        <w:t> 5.Las demás relacionadas con el desarrollo del objeto contractual.</w:t>
      </w:r>
    </w:p>
    <w:p w:rsidR="004328E5" w:rsidRPr="00E664E1" w:rsidRDefault="004328E5" w:rsidP="0092241A">
      <w:pPr>
        <w:pStyle w:val="Default"/>
        <w:rPr>
          <w:sz w:val="22"/>
        </w:rPr>
      </w:pPr>
      <w:r w:rsidRPr="00E664E1">
        <w:rPr>
          <w:sz w:val="22"/>
        </w:rPr>
        <w:t xml:space="preserve">- </w:t>
      </w:r>
      <w:r w:rsidRPr="00E664E1">
        <w:rPr>
          <w:sz w:val="22"/>
        </w:rPr>
        <w:t xml:space="preserve">Subí la información de las fichas de inscripción los beneficiarios del Programa </w:t>
      </w:r>
      <w:proofErr w:type="spellStart"/>
      <w:r w:rsidRPr="00E664E1">
        <w:rPr>
          <w:sz w:val="22"/>
        </w:rPr>
        <w:t>Deporvida</w:t>
      </w:r>
      <w:proofErr w:type="spellEnd"/>
      <w:r w:rsidRPr="00E664E1">
        <w:rPr>
          <w:sz w:val="22"/>
        </w:rPr>
        <w:t xml:space="preserve"> a la Plataforma </w:t>
      </w:r>
      <w:proofErr w:type="spellStart"/>
      <w:r w:rsidRPr="00E664E1">
        <w:rPr>
          <w:sz w:val="22"/>
        </w:rPr>
        <w:t>Sider</w:t>
      </w:r>
      <w:proofErr w:type="spellEnd"/>
      <w:r w:rsidRPr="00E664E1">
        <w:rPr>
          <w:sz w:val="22"/>
        </w:rPr>
        <w:t>.</w:t>
      </w:r>
    </w:p>
    <w:p w:rsidR="004328E5" w:rsidRPr="00E664E1" w:rsidRDefault="004328E5" w:rsidP="00BA1E44">
      <w:pPr>
        <w:pStyle w:val="NormalWeb"/>
        <w:spacing w:before="0" w:beforeAutospacing="0" w:after="0" w:afterAutospacing="0"/>
        <w:jc w:val="both"/>
        <w:rPr>
          <w:sz w:val="22"/>
        </w:rPr>
      </w:pPr>
      <w:r w:rsidRPr="00E664E1">
        <w:rPr>
          <w:sz w:val="22"/>
        </w:rPr>
        <w:t xml:space="preserve"> </w:t>
      </w:r>
      <w:r w:rsidRPr="00E664E1">
        <w:rPr>
          <w:rFonts w:ascii="Calibri" w:hAnsi="Calibri" w:cs="Calibri"/>
          <w:color w:val="000000"/>
          <w:sz w:val="18"/>
          <w:szCs w:val="20"/>
        </w:rPr>
        <w:t> </w:t>
      </w:r>
    </w:p>
    <w:p w:rsidR="004328E5" w:rsidRPr="00E664E1" w:rsidRDefault="004328E5" w:rsidP="007C5227">
      <w:pPr>
        <w:pStyle w:val="Textoindependiente"/>
        <w:rPr>
          <w:rFonts w:ascii="Arial" w:hAnsi="Arial" w:cs="Arial"/>
          <w:b/>
          <w:sz w:val="22"/>
        </w:rPr>
      </w:pPr>
      <w:r w:rsidRPr="00E664E1">
        <w:rPr>
          <w:rFonts w:ascii="Arial" w:hAnsi="Arial" w:cs="Arial"/>
          <w:sz w:val="22"/>
        </w:rPr>
        <w:t xml:space="preserve">Informe de gestión relacionada con la ejecución de la </w:t>
      </w:r>
      <w:r w:rsidRPr="00E664E1">
        <w:rPr>
          <w:rFonts w:ascii="Arial" w:hAnsi="Arial" w:cs="Arial"/>
          <w:b/>
          <w:sz w:val="22"/>
        </w:rPr>
        <w:t>TERCERA CUOTA</w:t>
      </w:r>
    </w:p>
    <w:p w:rsidR="004328E5" w:rsidRPr="00E664E1" w:rsidRDefault="004328E5" w:rsidP="007C5227">
      <w:pPr>
        <w:pStyle w:val="Textoindependiente"/>
        <w:rPr>
          <w:rFonts w:ascii="Arial" w:hAnsi="Arial" w:cs="Arial"/>
          <w:b/>
          <w:sz w:val="22"/>
        </w:rPr>
      </w:pP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  <w:r w:rsidRPr="00E664E1">
        <w:rPr>
          <w:rFonts w:ascii="Arial" w:hAnsi="Arial" w:cs="Arial"/>
          <w:color w:val="000000"/>
          <w:sz w:val="22"/>
        </w:rPr>
        <w:t>1.Apoyar la realización y asistencia en el desarrollo de las actividades formativas, facilitando los procesos del proyecto para la iniciación y formación deportiva durante jornadas y eventos en campo.</w:t>
      </w:r>
      <w:r w:rsidRPr="00E664E1">
        <w:rPr>
          <w:sz w:val="22"/>
        </w:rPr>
        <w:br/>
      </w:r>
      <w:r w:rsidRPr="00E664E1">
        <w:rPr>
          <w:rFonts w:ascii="Arial" w:hAnsi="Arial" w:cs="Arial"/>
          <w:color w:val="000000"/>
          <w:sz w:val="22"/>
        </w:rPr>
        <w:t xml:space="preserve">- </w:t>
      </w:r>
      <w:r w:rsidRPr="00E664E1">
        <w:rPr>
          <w:rFonts w:ascii="Arial" w:hAnsi="Arial" w:cs="Arial"/>
          <w:color w:val="000000"/>
          <w:sz w:val="22"/>
        </w:rPr>
        <w:t xml:space="preserve">Realicé las sesiones de entrenamiento de fútbol Sala con los niños, niñas y adolescentes, beneficiaros del programa </w:t>
      </w:r>
      <w:proofErr w:type="spellStart"/>
      <w:r w:rsidRPr="00E664E1">
        <w:rPr>
          <w:rFonts w:ascii="Arial" w:hAnsi="Arial" w:cs="Arial"/>
          <w:color w:val="000000"/>
          <w:sz w:val="22"/>
        </w:rPr>
        <w:t>Deporvida</w:t>
      </w:r>
      <w:proofErr w:type="spellEnd"/>
      <w:r w:rsidRPr="00E664E1">
        <w:rPr>
          <w:rFonts w:ascii="Arial" w:hAnsi="Arial" w:cs="Arial"/>
          <w:color w:val="000000"/>
          <w:sz w:val="22"/>
        </w:rPr>
        <w:t>, en el Polideportivo “El Pascualito” del barrio Comuneros I. </w:t>
      </w: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  <w:r w:rsidRPr="00E664E1">
        <w:rPr>
          <w:rFonts w:ascii="Arial" w:hAnsi="Arial" w:cs="Arial"/>
          <w:color w:val="000000"/>
          <w:sz w:val="22"/>
        </w:rPr>
        <w:lastRenderedPageBreak/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  <w:r w:rsidRPr="00E664E1">
        <w:rPr>
          <w:sz w:val="22"/>
        </w:rPr>
        <w:br/>
      </w:r>
      <w:r w:rsidRPr="00E664E1">
        <w:rPr>
          <w:rFonts w:ascii="Arial" w:hAnsi="Arial" w:cs="Arial"/>
          <w:color w:val="000000"/>
          <w:sz w:val="22"/>
        </w:rPr>
        <w:t xml:space="preserve">- </w:t>
      </w:r>
      <w:r w:rsidRPr="00E664E1">
        <w:rPr>
          <w:rFonts w:ascii="Arial" w:hAnsi="Arial" w:cs="Arial"/>
          <w:color w:val="000000"/>
          <w:sz w:val="22"/>
        </w:rPr>
        <w:t xml:space="preserve">Apoyé y registré la información de las sesiones de entrenamientos de los grupos del programa de las Escuelas de Formación, del Programa </w:t>
      </w:r>
      <w:proofErr w:type="spellStart"/>
      <w:r w:rsidRPr="00E664E1">
        <w:rPr>
          <w:rFonts w:ascii="Arial" w:hAnsi="Arial" w:cs="Arial"/>
          <w:color w:val="000000"/>
          <w:sz w:val="22"/>
        </w:rPr>
        <w:t>Deporvida</w:t>
      </w:r>
      <w:proofErr w:type="spellEnd"/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  <w:r w:rsidRPr="00E664E1">
        <w:rPr>
          <w:rFonts w:ascii="Arial" w:hAnsi="Arial" w:cs="Arial"/>
          <w:color w:val="000000"/>
          <w:sz w:val="22"/>
        </w:rPr>
        <w:t> </w:t>
      </w: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  <w:r w:rsidRPr="00E664E1">
        <w:rPr>
          <w:rFonts w:ascii="Arial" w:hAnsi="Arial" w:cs="Arial"/>
          <w:color w:val="000000"/>
          <w:sz w:val="22"/>
        </w:rPr>
        <w:t> 3.Asistir o brindar apoyo en reuniones, capacitaciones o espacios formativos convocados por el área de Fomento, o que estén directamente relacionados con las funciones del cargo y el desarrollo del programa.</w:t>
      </w: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E664E1">
        <w:rPr>
          <w:rFonts w:ascii="Arial" w:hAnsi="Arial" w:cs="Arial"/>
          <w:color w:val="000000"/>
          <w:sz w:val="22"/>
        </w:rPr>
        <w:t xml:space="preserve">- </w:t>
      </w:r>
      <w:r w:rsidRPr="00E664E1">
        <w:rPr>
          <w:rFonts w:ascii="Arial" w:hAnsi="Arial" w:cs="Arial"/>
          <w:color w:val="000000"/>
          <w:sz w:val="22"/>
        </w:rPr>
        <w:t xml:space="preserve">Asistí a la capacitación, programadas por la Coordinadora Zonal de la comuna 15 del Programa </w:t>
      </w:r>
      <w:proofErr w:type="spellStart"/>
      <w:r w:rsidRPr="00E664E1">
        <w:rPr>
          <w:rFonts w:ascii="Arial" w:hAnsi="Arial" w:cs="Arial"/>
          <w:color w:val="000000"/>
          <w:sz w:val="22"/>
        </w:rPr>
        <w:t>Deporvida</w:t>
      </w:r>
      <w:proofErr w:type="spellEnd"/>
      <w:r w:rsidRPr="00E664E1">
        <w:rPr>
          <w:rFonts w:ascii="Arial" w:hAnsi="Arial" w:cs="Arial"/>
          <w:color w:val="000000"/>
          <w:sz w:val="22"/>
        </w:rPr>
        <w:t>, los temas tratados fueron cobertura e inscripción de beneficiarios está capacitación se realizó en la Unidad deportiva del barrio el Vallado</w:t>
      </w: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  <w:r w:rsidRPr="00E664E1">
        <w:rPr>
          <w:rFonts w:ascii="Arial" w:hAnsi="Arial" w:cs="Arial"/>
          <w:color w:val="000000"/>
          <w:sz w:val="22"/>
        </w:rPr>
        <w:t> 4.Brindar apoyo en actividades operativas, logísticas o asistenciales de carácter misional, requeridas por la Secretaría del Deporte y la Recreación, en cumplimiento del objeto contractual.</w:t>
      </w:r>
      <w:r w:rsidRPr="00E664E1">
        <w:rPr>
          <w:sz w:val="22"/>
        </w:rPr>
        <w:br/>
      </w:r>
      <w:r w:rsidRPr="00E664E1">
        <w:rPr>
          <w:rFonts w:ascii="Arial" w:hAnsi="Arial" w:cs="Arial"/>
          <w:color w:val="000000"/>
          <w:sz w:val="22"/>
        </w:rPr>
        <w:t xml:space="preserve">- </w:t>
      </w:r>
      <w:r w:rsidRPr="00E664E1">
        <w:rPr>
          <w:rFonts w:ascii="Arial" w:hAnsi="Arial" w:cs="Arial"/>
          <w:color w:val="000000"/>
          <w:sz w:val="22"/>
        </w:rPr>
        <w:t xml:space="preserve">Apoyé la visita del equipo psicosocial al escenario el Pascualito, para verificar l caso de un beneficiario del programa </w:t>
      </w:r>
      <w:proofErr w:type="spellStart"/>
      <w:r w:rsidRPr="00E664E1">
        <w:rPr>
          <w:rFonts w:ascii="Arial" w:hAnsi="Arial" w:cs="Arial"/>
          <w:color w:val="000000"/>
          <w:sz w:val="22"/>
        </w:rPr>
        <w:t>Deporvida</w:t>
      </w:r>
      <w:proofErr w:type="spellEnd"/>
      <w:r w:rsidRPr="00E664E1">
        <w:rPr>
          <w:rFonts w:ascii="Arial" w:hAnsi="Arial" w:cs="Arial"/>
          <w:color w:val="000000"/>
          <w:sz w:val="22"/>
        </w:rPr>
        <w:t xml:space="preserve"> de uno de los grupos que manejo.</w:t>
      </w: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</w:p>
    <w:p w:rsidR="004328E5" w:rsidRPr="00E664E1" w:rsidRDefault="004328E5" w:rsidP="00E664E1">
      <w:pPr>
        <w:pStyle w:val="NormalWeb"/>
        <w:spacing w:before="0" w:beforeAutospacing="0" w:after="0" w:afterAutospacing="0"/>
        <w:rPr>
          <w:sz w:val="22"/>
        </w:rPr>
      </w:pPr>
      <w:r w:rsidRPr="00E664E1">
        <w:rPr>
          <w:rFonts w:ascii="Arial" w:hAnsi="Arial" w:cs="Arial"/>
          <w:color w:val="000000"/>
          <w:sz w:val="22"/>
        </w:rPr>
        <w:t> 5.Las demás relacionadas con el desarrollo del objeto contractual.</w:t>
      </w:r>
      <w:r w:rsidRPr="00E664E1">
        <w:rPr>
          <w:sz w:val="22"/>
        </w:rPr>
        <w:br/>
        <w:t>-</w:t>
      </w:r>
      <w:r w:rsidRPr="00E664E1">
        <w:rPr>
          <w:rFonts w:ascii="Arial" w:hAnsi="Arial" w:cs="Arial"/>
          <w:color w:val="000000"/>
          <w:sz w:val="22"/>
        </w:rPr>
        <w:t xml:space="preserve"> </w:t>
      </w:r>
      <w:r w:rsidRPr="00E664E1">
        <w:rPr>
          <w:rFonts w:ascii="Arial" w:hAnsi="Arial" w:cs="Arial"/>
          <w:color w:val="000000"/>
          <w:sz w:val="22"/>
        </w:rPr>
        <w:t xml:space="preserve">Subí la información de las fichas de inscripción los beneficiarios del Programa </w:t>
      </w:r>
      <w:proofErr w:type="spellStart"/>
      <w:r w:rsidRPr="00E664E1">
        <w:rPr>
          <w:rFonts w:ascii="Arial" w:hAnsi="Arial" w:cs="Arial"/>
          <w:color w:val="000000"/>
          <w:sz w:val="22"/>
        </w:rPr>
        <w:t>Deporvida</w:t>
      </w:r>
      <w:proofErr w:type="spellEnd"/>
      <w:r w:rsidRPr="00E664E1">
        <w:rPr>
          <w:rFonts w:ascii="Arial" w:hAnsi="Arial" w:cs="Arial"/>
          <w:color w:val="000000"/>
          <w:sz w:val="22"/>
        </w:rPr>
        <w:t xml:space="preserve"> a la Plataforma </w:t>
      </w:r>
      <w:proofErr w:type="spellStart"/>
      <w:r w:rsidRPr="00E664E1">
        <w:rPr>
          <w:rFonts w:ascii="Arial" w:hAnsi="Arial" w:cs="Arial"/>
          <w:color w:val="000000"/>
          <w:sz w:val="22"/>
        </w:rPr>
        <w:t>Sider</w:t>
      </w:r>
      <w:proofErr w:type="spellEnd"/>
      <w:r w:rsidRPr="00E664E1">
        <w:rPr>
          <w:rFonts w:ascii="Arial" w:hAnsi="Arial" w:cs="Arial"/>
          <w:color w:val="000000"/>
          <w:sz w:val="22"/>
        </w:rPr>
        <w:t>.</w:t>
      </w:r>
    </w:p>
    <w:p w:rsidR="004328E5" w:rsidRPr="00E664E1" w:rsidRDefault="004328E5" w:rsidP="002A5A29">
      <w:pPr>
        <w:suppressAutoHyphens w:val="0"/>
        <w:rPr>
          <w:sz w:val="22"/>
          <w:lang w:val="es-CO" w:eastAsia="es-CO"/>
        </w:rPr>
      </w:pPr>
    </w:p>
    <w:p w:rsidR="004328E5" w:rsidRPr="00BA1E44" w:rsidRDefault="004328E5" w:rsidP="00BA1E44">
      <w:pPr>
        <w:suppressAutoHyphens w:val="0"/>
        <w:rPr>
          <w:lang w:val="es-CO" w:eastAsia="es-CO"/>
        </w:rPr>
      </w:pPr>
    </w:p>
    <w:p w:rsidR="004328E5" w:rsidRDefault="004328E5" w:rsidP="0092241A">
      <w:pPr>
        <w:pStyle w:val="Default"/>
        <w:rPr>
          <w:sz w:val="23"/>
          <w:szCs w:val="23"/>
        </w:rPr>
      </w:pPr>
    </w:p>
    <w:p w:rsidR="004328E5" w:rsidRDefault="004328E5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noProof/>
        </w:rPr>
        <w:t>26</w:t>
      </w:r>
      <w:r w:rsidRPr="002270A0">
        <w:rPr>
          <w:rFonts w:ascii="Arial" w:hAnsi="Arial" w:cs="Arial"/>
          <w:noProof/>
        </w:rPr>
        <w:t>/ago/2025</w:t>
      </w:r>
    </w:p>
    <w:p w:rsidR="004328E5" w:rsidRDefault="004328E5" w:rsidP="002020A3">
      <w:pPr>
        <w:suppressAutoHyphens w:val="0"/>
        <w:jc w:val="both"/>
        <w:rPr>
          <w:rFonts w:ascii="Arial" w:hAnsi="Arial" w:cs="Arial"/>
        </w:rPr>
      </w:pPr>
    </w:p>
    <w:p w:rsidR="004328E5" w:rsidRDefault="004328E5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:rsidR="004328E5" w:rsidRDefault="004328E5" w:rsidP="002020A3">
      <w:pPr>
        <w:suppressAutoHyphens w:val="0"/>
        <w:jc w:val="both"/>
        <w:rPr>
          <w:rFonts w:ascii="Arial" w:hAnsi="Arial" w:cs="Arial"/>
        </w:rPr>
      </w:pPr>
    </w:p>
    <w:p w:rsidR="004328E5" w:rsidRPr="00A82B09" w:rsidRDefault="004328E5" w:rsidP="002020A3">
      <w:pPr>
        <w:suppressAutoHyphens w:val="0"/>
        <w:jc w:val="both"/>
        <w:rPr>
          <w:rFonts w:ascii="Arial" w:hAnsi="Arial" w:cs="Arial"/>
        </w:rPr>
      </w:pPr>
      <w:r>
        <w:rPr>
          <w:noProof/>
          <w:lang w:val="es-CO" w:eastAsia="es-CO"/>
        </w:rPr>
        <w:drawing>
          <wp:inline distT="0" distB="0" distL="0" distR="0" wp14:anchorId="08FCDD00" wp14:editId="58ED664A">
            <wp:extent cx="2200275" cy="40957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28E5" w:rsidRPr="00A82B09" w:rsidRDefault="004328E5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:rsidR="004328E5" w:rsidRPr="008445B1" w:rsidRDefault="004328E5" w:rsidP="008445B1">
      <w:pPr>
        <w:pStyle w:val="Textoindependiente"/>
        <w:rPr>
          <w:rFonts w:ascii="Arial" w:hAnsi="Arial" w:cs="Arial"/>
        </w:rPr>
      </w:pPr>
      <w:bookmarkStart w:id="0" w:name="_GoBack"/>
      <w:r w:rsidRPr="002270A0">
        <w:rPr>
          <w:rFonts w:ascii="Arial" w:hAnsi="Arial" w:cs="Arial"/>
          <w:noProof/>
        </w:rPr>
        <w:t>ASMED  CAICEDO ANGULO</w:t>
      </w:r>
    </w:p>
    <w:bookmarkEnd w:id="0"/>
    <w:p w:rsidR="004328E5" w:rsidRPr="00A82B09" w:rsidRDefault="004328E5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2270A0">
        <w:rPr>
          <w:rFonts w:ascii="Arial" w:hAnsi="Arial" w:cs="Arial"/>
          <w:noProof/>
        </w:rPr>
        <w:t>16729096</w:t>
      </w:r>
      <w:r w:rsidRPr="00A82B09">
        <w:rPr>
          <w:rFonts w:ascii="Arial" w:hAnsi="Arial" w:cs="Arial"/>
        </w:rPr>
        <w:tab/>
        <w:t xml:space="preserve">    </w:t>
      </w:r>
    </w:p>
    <w:p w:rsidR="004328E5" w:rsidRDefault="004328E5">
      <w:pPr>
        <w:pStyle w:val="Textoindependiente"/>
        <w:rPr>
          <w:rFonts w:ascii="Arial" w:hAnsi="Arial" w:cs="Arial"/>
          <w:lang w:val="pt-BR"/>
        </w:rPr>
        <w:sectPr w:rsidR="004328E5" w:rsidSect="005324FD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:rsidR="004328E5" w:rsidRPr="00A82B09" w:rsidRDefault="004328E5">
      <w:pPr>
        <w:pStyle w:val="Textoindependiente"/>
        <w:rPr>
          <w:rFonts w:ascii="Arial" w:hAnsi="Arial" w:cs="Arial"/>
        </w:rPr>
      </w:pPr>
    </w:p>
    <w:sectPr w:rsidR="004328E5" w:rsidRPr="00A82B09" w:rsidSect="004328E5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BC0" w:rsidRDefault="00591BC0">
      <w:r>
        <w:separator/>
      </w:r>
    </w:p>
  </w:endnote>
  <w:endnote w:type="continuationSeparator" w:id="0">
    <w:p w:rsidR="00591BC0" w:rsidRDefault="00591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BC0" w:rsidRDefault="00591BC0">
      <w:r>
        <w:separator/>
      </w:r>
    </w:p>
  </w:footnote>
  <w:footnote w:type="continuationSeparator" w:id="0">
    <w:p w:rsidR="00591BC0" w:rsidRDefault="00591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8E5" w:rsidRPr="000005A3" w:rsidRDefault="004328E5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4328E5" w:rsidRPr="000005A3" w:rsidRDefault="004328E5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2270A0">
      <w:rPr>
        <w:rFonts w:ascii="Arial" w:hAnsi="Arial" w:cs="Arial"/>
        <w:b/>
        <w:bCs/>
        <w:noProof/>
        <w:lang w:val="es-MX"/>
      </w:rPr>
      <w:t>4162.010.26.1.2027-2025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891" w:rsidRPr="000005A3" w:rsidRDefault="00C63891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C63891" w:rsidRPr="000005A3" w:rsidRDefault="00C63891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="00E664E1" w:rsidRPr="002270A0">
      <w:rPr>
        <w:rFonts w:ascii="Arial" w:hAnsi="Arial" w:cs="Arial"/>
        <w:b/>
        <w:bCs/>
        <w:noProof/>
        <w:lang w:val="es-MX"/>
      </w:rPr>
      <w:t>4162.010.26.1.2027-2025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0AB73AE9"/>
    <w:multiLevelType w:val="multilevel"/>
    <w:tmpl w:val="9D6A7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0DF640D8"/>
    <w:multiLevelType w:val="multilevel"/>
    <w:tmpl w:val="D4B60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14D7430F"/>
    <w:multiLevelType w:val="hybridMultilevel"/>
    <w:tmpl w:val="0B8C6FB2"/>
    <w:lvl w:ilvl="0" w:tplc="CF06AF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1">
    <w:nsid w:val="1DD409FA"/>
    <w:multiLevelType w:val="multilevel"/>
    <w:tmpl w:val="F6D6F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1">
    <w:nsid w:val="2A9D15F9"/>
    <w:multiLevelType w:val="multilevel"/>
    <w:tmpl w:val="70CE2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1">
    <w:nsid w:val="3578049B"/>
    <w:multiLevelType w:val="multilevel"/>
    <w:tmpl w:val="9FEEF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1">
    <w:nsid w:val="39ED728B"/>
    <w:multiLevelType w:val="multilevel"/>
    <w:tmpl w:val="0E588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1">
    <w:nsid w:val="51C1280E"/>
    <w:multiLevelType w:val="multilevel"/>
    <w:tmpl w:val="A3323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1">
    <w:nsid w:val="545F7DF2"/>
    <w:multiLevelType w:val="multilevel"/>
    <w:tmpl w:val="17EAB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1">
    <w:nsid w:val="550450B0"/>
    <w:multiLevelType w:val="multilevel"/>
    <w:tmpl w:val="6CDA5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1">
    <w:nsid w:val="5C1A15CA"/>
    <w:multiLevelType w:val="multilevel"/>
    <w:tmpl w:val="4B7EB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1">
    <w:nsid w:val="6F2E085E"/>
    <w:multiLevelType w:val="multilevel"/>
    <w:tmpl w:val="57280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32"/>
  </w:num>
  <w:num w:numId="8">
    <w:abstractNumId w:val="28"/>
  </w:num>
  <w:num w:numId="9">
    <w:abstractNumId w:val="24"/>
  </w:num>
  <w:num w:numId="10">
    <w:abstractNumId w:val="19"/>
  </w:num>
  <w:num w:numId="11">
    <w:abstractNumId w:val="3"/>
  </w:num>
  <w:num w:numId="12">
    <w:abstractNumId w:val="17"/>
  </w:num>
  <w:num w:numId="13">
    <w:abstractNumId w:val="33"/>
  </w:num>
  <w:num w:numId="14">
    <w:abstractNumId w:val="12"/>
  </w:num>
  <w:num w:numId="15">
    <w:abstractNumId w:val="16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22"/>
    <w:lvlOverride w:ilvl="0">
      <w:lvl w:ilvl="0">
        <w:numFmt w:val="decimal"/>
        <w:lvlText w:val="%1."/>
        <w:lvlJc w:val="left"/>
      </w:lvl>
    </w:lvlOverride>
  </w:num>
  <w:num w:numId="18">
    <w:abstractNumId w:val="26"/>
    <w:lvlOverride w:ilvl="0">
      <w:lvl w:ilvl="0">
        <w:numFmt w:val="decimal"/>
        <w:lvlText w:val="%1."/>
        <w:lvlJc w:val="left"/>
      </w:lvl>
    </w:lvlOverride>
  </w:num>
  <w:num w:numId="19">
    <w:abstractNumId w:val="34"/>
    <w:lvlOverride w:ilvl="0">
      <w:lvl w:ilvl="0">
        <w:numFmt w:val="decimal"/>
        <w:lvlText w:val="%1."/>
        <w:lvlJc w:val="left"/>
      </w:lvl>
    </w:lvlOverride>
  </w:num>
  <w:num w:numId="20">
    <w:abstractNumId w:val="14"/>
  </w:num>
  <w:num w:numId="21">
    <w:abstractNumId w:val="15"/>
  </w:num>
  <w:num w:numId="22">
    <w:abstractNumId w:val="25"/>
  </w:num>
  <w:num w:numId="23">
    <w:abstractNumId w:val="27"/>
  </w:num>
  <w:num w:numId="24">
    <w:abstractNumId w:val="18"/>
  </w:num>
  <w:num w:numId="25">
    <w:abstractNumId w:val="21"/>
  </w:num>
  <w:num w:numId="26">
    <w:abstractNumId w:val="13"/>
  </w:num>
  <w:num w:numId="27">
    <w:abstractNumId w:val="30"/>
  </w:num>
  <w:num w:numId="28">
    <w:abstractNumId w:val="31"/>
  </w:num>
  <w:num w:numId="29">
    <w:abstractNumId w:val="23"/>
  </w:num>
  <w:num w:numId="30">
    <w:abstractNumId w:val="20"/>
  </w:num>
  <w:num w:numId="31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28E5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1BC0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67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522E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63891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64E1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216E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F06D5-3901-419D-8F91-7A93A8568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1006</Words>
  <Characters>5534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Gallego, Lina</cp:lastModifiedBy>
  <cp:revision>1</cp:revision>
  <cp:lastPrinted>2023-04-12T14:19:00Z</cp:lastPrinted>
  <dcterms:created xsi:type="dcterms:W3CDTF">2025-08-19T16:13:00Z</dcterms:created>
  <dcterms:modified xsi:type="dcterms:W3CDTF">2025-08-19T16:13:00Z</dcterms:modified>
</cp:coreProperties>
</file>